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DE36DA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1F7C5F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1F7C5F">
        <w:rPr>
          <w:rFonts w:ascii="Times New Roman" w:hAnsi="Times New Roman"/>
          <w:lang w:val="en-US"/>
        </w:rPr>
        <w:t>«_____»________________20</w:t>
      </w:r>
      <w:r w:rsidR="00B63AC3" w:rsidRPr="001F7C5F">
        <w:rPr>
          <w:rFonts w:ascii="Times New Roman" w:hAnsi="Times New Roman"/>
          <w:lang w:val="en-US"/>
        </w:rPr>
        <w:t>2</w:t>
      </w:r>
      <w:r w:rsidR="008D4B0A" w:rsidRPr="001F7C5F">
        <w:rPr>
          <w:rFonts w:ascii="Times New Roman" w:hAnsi="Times New Roman"/>
          <w:lang w:val="en-US"/>
        </w:rPr>
        <w:t>1</w:t>
      </w:r>
    </w:p>
    <w:p w:rsidR="00430D4C" w:rsidRPr="001F7C5F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6C22D0">
        <w:rPr>
          <w:rFonts w:ascii="Times New Roman" w:hAnsi="Times New Roman"/>
          <w:sz w:val="24"/>
          <w:szCs w:val="24"/>
        </w:rPr>
        <w:t>ул</w:t>
      </w:r>
      <w:proofErr w:type="gramStart"/>
      <w:r w:rsidR="006C22D0">
        <w:rPr>
          <w:rFonts w:ascii="Times New Roman" w:hAnsi="Times New Roman"/>
          <w:sz w:val="24"/>
          <w:szCs w:val="24"/>
        </w:rPr>
        <w:t>.Э</w:t>
      </w:r>
      <w:proofErr w:type="gramEnd"/>
      <w:r w:rsidR="006C22D0">
        <w:rPr>
          <w:rFonts w:ascii="Times New Roman" w:hAnsi="Times New Roman"/>
          <w:sz w:val="24"/>
          <w:szCs w:val="24"/>
        </w:rPr>
        <w:t xml:space="preserve">нгельса 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6C22D0">
        <w:rPr>
          <w:rFonts w:ascii="Times New Roman" w:hAnsi="Times New Roman"/>
          <w:sz w:val="24"/>
          <w:szCs w:val="24"/>
        </w:rPr>
        <w:t>4д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1F7C5F">
        <w:rPr>
          <w:rFonts w:ascii="Times New Roman" w:hAnsi="Times New Roman"/>
          <w:sz w:val="24"/>
          <w:szCs w:val="24"/>
        </w:rPr>
        <w:t>19</w:t>
      </w:r>
      <w:r w:rsidR="006C22D0">
        <w:rPr>
          <w:rFonts w:ascii="Times New Roman" w:hAnsi="Times New Roman"/>
          <w:sz w:val="24"/>
          <w:szCs w:val="24"/>
        </w:rPr>
        <w:t>90</w:t>
      </w:r>
      <w:r w:rsidR="00361FD2">
        <w:rPr>
          <w:rFonts w:ascii="Times New Roman" w:hAnsi="Times New Roman"/>
          <w:sz w:val="24"/>
          <w:szCs w:val="24"/>
        </w:rPr>
        <w:t>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6C22D0">
        <w:rPr>
          <w:rFonts w:ascii="Times New Roman" w:hAnsi="Times New Roman"/>
          <w:sz w:val="24"/>
          <w:szCs w:val="24"/>
        </w:rPr>
        <w:t>24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22756B">
        <w:rPr>
          <w:rFonts w:ascii="Times New Roman" w:hAnsi="Times New Roman"/>
          <w:sz w:val="24"/>
          <w:szCs w:val="24"/>
        </w:rPr>
        <w:t>6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6C22D0">
        <w:rPr>
          <w:rFonts w:ascii="Times New Roman" w:hAnsi="Times New Roman"/>
          <w:sz w:val="24"/>
          <w:szCs w:val="24"/>
          <w:u w:val="single"/>
        </w:rPr>
        <w:t>1856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6C22D0">
        <w:rPr>
          <w:rFonts w:ascii="Times New Roman" w:hAnsi="Times New Roman"/>
          <w:sz w:val="24"/>
          <w:szCs w:val="24"/>
          <w:u w:val="single"/>
        </w:rPr>
        <w:t>363,0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6C22D0">
        <w:rPr>
          <w:rFonts w:ascii="Times New Roman" w:hAnsi="Times New Roman"/>
          <w:sz w:val="24"/>
          <w:szCs w:val="24"/>
          <w:u w:val="single"/>
        </w:rPr>
        <w:t>219,6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</w:t>
      </w:r>
      <w:r w:rsidR="008854BC">
        <w:rPr>
          <w:rFonts w:ascii="Times New Roman" w:hAnsi="Times New Roman"/>
          <w:sz w:val="24"/>
          <w:szCs w:val="24"/>
          <w:u w:val="single"/>
        </w:rPr>
        <w:t>46:23:010309:195</w:t>
      </w:r>
      <w:r>
        <w:rPr>
          <w:rFonts w:ascii="Times New Roman" w:hAnsi="Times New Roman"/>
          <w:sz w:val="24"/>
          <w:szCs w:val="24"/>
        </w:rPr>
        <w:t>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6C22D0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1F7C5F">
              <w:rPr>
                <w:rFonts w:ascii="Times New Roman" w:hAnsi="Times New Roman"/>
                <w:sz w:val="24"/>
                <w:szCs w:val="24"/>
              </w:rPr>
              <w:t>ирпич</w:t>
            </w: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ленточный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0D4C" w:rsidRPr="009430CA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449DD"/>
    <w:rsid w:val="00155B12"/>
    <w:rsid w:val="001677AC"/>
    <w:rsid w:val="00172A1F"/>
    <w:rsid w:val="0019574D"/>
    <w:rsid w:val="001E576B"/>
    <w:rsid w:val="001F7C5F"/>
    <w:rsid w:val="0020132C"/>
    <w:rsid w:val="0020194C"/>
    <w:rsid w:val="0022756B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02E2A"/>
    <w:rsid w:val="005218D5"/>
    <w:rsid w:val="00525FC6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B051D"/>
    <w:rsid w:val="006C22D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854BC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96652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3448"/>
    <w:rsid w:val="00D17571"/>
    <w:rsid w:val="00D22329"/>
    <w:rsid w:val="00D56FC9"/>
    <w:rsid w:val="00D64E80"/>
    <w:rsid w:val="00DA51E8"/>
    <w:rsid w:val="00DA70C7"/>
    <w:rsid w:val="00DE36DA"/>
    <w:rsid w:val="00DE46AB"/>
    <w:rsid w:val="00DF5C62"/>
    <w:rsid w:val="00E23D1A"/>
    <w:rsid w:val="00E3100A"/>
    <w:rsid w:val="00E37471"/>
    <w:rsid w:val="00E47894"/>
    <w:rsid w:val="00E607CC"/>
    <w:rsid w:val="00E65532"/>
    <w:rsid w:val="00E65C46"/>
    <w:rsid w:val="00EA3C01"/>
    <w:rsid w:val="00EC7D61"/>
    <w:rsid w:val="00ED66B3"/>
    <w:rsid w:val="00ED6A98"/>
    <w:rsid w:val="00F05030"/>
    <w:rsid w:val="00F148F6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F1550-E2A9-4D7B-97AA-997B7B753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30</cp:revision>
  <cp:lastPrinted>2020-12-15T08:46:00Z</cp:lastPrinted>
  <dcterms:created xsi:type="dcterms:W3CDTF">2020-12-15T10:58:00Z</dcterms:created>
  <dcterms:modified xsi:type="dcterms:W3CDTF">2021-04-16T14:26:00Z</dcterms:modified>
</cp:coreProperties>
</file>